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F5323" w14:textId="77777777" w:rsidR="00B73FFD" w:rsidRDefault="00B73FFD">
      <w:r>
        <w:separator/>
      </w:r>
    </w:p>
  </w:endnote>
  <w:endnote w:type="continuationSeparator" w:id="0">
    <w:p w14:paraId="21F71832" w14:textId="77777777" w:rsidR="00B73FFD" w:rsidRDefault="00B73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23A33B6B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3D126C">
      <w:rPr>
        <w:rFonts w:ascii="Arial" w:hAnsi="Arial" w:cs="Arial"/>
        <w:i/>
      </w:rPr>
      <w:t xml:space="preserve">   </w:t>
    </w:r>
    <w:r w:rsidR="00CB7EB3" w:rsidRPr="00CB7EB3">
      <w:rPr>
        <w:rFonts w:ascii="Arial" w:hAnsi="Arial" w:cs="Arial"/>
        <w:i/>
      </w:rPr>
      <w:t xml:space="preserve">Vzdrževanje </w:t>
    </w:r>
    <w:r w:rsidR="003D126C">
      <w:rPr>
        <w:rFonts w:ascii="Arial" w:hAnsi="Arial" w:cs="Arial"/>
        <w:i/>
      </w:rPr>
      <w:t xml:space="preserve">medicinske opreme proizvajalca </w:t>
    </w:r>
    <w:proofErr w:type="spellStart"/>
    <w:r w:rsidR="003D126C">
      <w:rPr>
        <w:rFonts w:ascii="Arial" w:hAnsi="Arial" w:cs="Arial"/>
        <w:i/>
      </w:rPr>
      <w:t>Linet</w:t>
    </w:r>
    <w:proofErr w:type="spellEnd"/>
    <w:r w:rsidR="00AD3BC5">
      <w:rPr>
        <w:rFonts w:ascii="Arial" w:hAnsi="Arial" w:cs="Arial"/>
        <w:i/>
      </w:rPr>
      <w:t xml:space="preserve"> – </w:t>
    </w:r>
    <w:proofErr w:type="spellStart"/>
    <w:r w:rsidR="00AD3BC5">
      <w:rPr>
        <w:rFonts w:ascii="Arial" w:hAnsi="Arial" w:cs="Arial"/>
        <w:i/>
      </w:rPr>
      <w:t>Fresenius</w:t>
    </w:r>
    <w:proofErr w:type="spellEnd"/>
    <w:r w:rsidR="00AD3BC5">
      <w:rPr>
        <w:rFonts w:ascii="Arial" w:hAnsi="Arial" w:cs="Arial"/>
        <w:i/>
      </w:rPr>
      <w:t xml:space="preserve"> </w:t>
    </w:r>
    <w:proofErr w:type="spellStart"/>
    <w:r w:rsidR="00AD3BC5">
      <w:rPr>
        <w:rFonts w:ascii="Arial" w:hAnsi="Arial" w:cs="Arial"/>
        <w:i/>
      </w:rPr>
      <w:t>Kabi</w:t>
    </w:r>
    <w:proofErr w:type="spellEnd"/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39606" w14:textId="77777777" w:rsidR="00B73FFD" w:rsidRDefault="00B73FFD">
      <w:r>
        <w:separator/>
      </w:r>
    </w:p>
  </w:footnote>
  <w:footnote w:type="continuationSeparator" w:id="0">
    <w:p w14:paraId="1E72C47F" w14:textId="77777777" w:rsidR="00B73FFD" w:rsidRDefault="00B73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51900A03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3D126C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E180C"/>
    <w:rsid w:val="001019EF"/>
    <w:rsid w:val="00116386"/>
    <w:rsid w:val="00132B65"/>
    <w:rsid w:val="00157B0E"/>
    <w:rsid w:val="001E1E07"/>
    <w:rsid w:val="002273F5"/>
    <w:rsid w:val="00257B32"/>
    <w:rsid w:val="00262A18"/>
    <w:rsid w:val="002958C6"/>
    <w:rsid w:val="002A162D"/>
    <w:rsid w:val="002A5FD8"/>
    <w:rsid w:val="002C26BF"/>
    <w:rsid w:val="003031A6"/>
    <w:rsid w:val="00340EBC"/>
    <w:rsid w:val="00350615"/>
    <w:rsid w:val="003523E1"/>
    <w:rsid w:val="00353653"/>
    <w:rsid w:val="003538B3"/>
    <w:rsid w:val="003912CE"/>
    <w:rsid w:val="003B5A57"/>
    <w:rsid w:val="003D126C"/>
    <w:rsid w:val="003E110C"/>
    <w:rsid w:val="00403804"/>
    <w:rsid w:val="004115A8"/>
    <w:rsid w:val="00413090"/>
    <w:rsid w:val="004610BB"/>
    <w:rsid w:val="00491537"/>
    <w:rsid w:val="00495279"/>
    <w:rsid w:val="004B56B5"/>
    <w:rsid w:val="004F6B45"/>
    <w:rsid w:val="00571648"/>
    <w:rsid w:val="005B22C4"/>
    <w:rsid w:val="005B2C1E"/>
    <w:rsid w:val="005B593E"/>
    <w:rsid w:val="005C476A"/>
    <w:rsid w:val="005C5BB7"/>
    <w:rsid w:val="0062263C"/>
    <w:rsid w:val="00635FA4"/>
    <w:rsid w:val="006528AD"/>
    <w:rsid w:val="00662FC9"/>
    <w:rsid w:val="00664010"/>
    <w:rsid w:val="00666878"/>
    <w:rsid w:val="006B4789"/>
    <w:rsid w:val="006C358D"/>
    <w:rsid w:val="006D7087"/>
    <w:rsid w:val="007019F6"/>
    <w:rsid w:val="00705A49"/>
    <w:rsid w:val="0073529C"/>
    <w:rsid w:val="007A3FCE"/>
    <w:rsid w:val="0081192B"/>
    <w:rsid w:val="00840D30"/>
    <w:rsid w:val="008734AE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66906"/>
    <w:rsid w:val="00A973EB"/>
    <w:rsid w:val="00AD3BC5"/>
    <w:rsid w:val="00AF4A3F"/>
    <w:rsid w:val="00AF681A"/>
    <w:rsid w:val="00B16794"/>
    <w:rsid w:val="00B73FFD"/>
    <w:rsid w:val="00BC4A2F"/>
    <w:rsid w:val="00BE7A06"/>
    <w:rsid w:val="00CB7EB3"/>
    <w:rsid w:val="00CD43AD"/>
    <w:rsid w:val="00D446CD"/>
    <w:rsid w:val="00D47693"/>
    <w:rsid w:val="00D63B85"/>
    <w:rsid w:val="00DC7167"/>
    <w:rsid w:val="00DF5D8C"/>
    <w:rsid w:val="00E02E3F"/>
    <w:rsid w:val="00E160AA"/>
    <w:rsid w:val="00E30C6D"/>
    <w:rsid w:val="00E61529"/>
    <w:rsid w:val="00EC33D0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4</cp:revision>
  <cp:lastPrinted>2023-06-21T12:05:00Z</cp:lastPrinted>
  <dcterms:created xsi:type="dcterms:W3CDTF">2025-08-21T08:55:00Z</dcterms:created>
  <dcterms:modified xsi:type="dcterms:W3CDTF">2025-09-17T12:06:00Z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